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C0" w:rsidRPr="009712F4" w:rsidRDefault="00495889" w:rsidP="0049588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2F4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proofErr w:type="gramStart"/>
      <w:r w:rsidRPr="009712F4">
        <w:rPr>
          <w:rFonts w:ascii="Times New Roman" w:hAnsi="Times New Roman" w:cs="Times New Roman"/>
          <w:b/>
          <w:sz w:val="28"/>
          <w:szCs w:val="28"/>
        </w:rPr>
        <w:t>к  рабочей</w:t>
      </w:r>
      <w:proofErr w:type="gramEnd"/>
      <w:r w:rsidRPr="009712F4">
        <w:rPr>
          <w:rFonts w:ascii="Times New Roman" w:hAnsi="Times New Roman" w:cs="Times New Roman"/>
          <w:b/>
          <w:sz w:val="28"/>
          <w:szCs w:val="28"/>
        </w:rPr>
        <w:t xml:space="preserve"> программе по  курсу «</w:t>
      </w:r>
      <w:r w:rsidR="003872DA" w:rsidRPr="009712F4">
        <w:rPr>
          <w:rFonts w:ascii="Times New Roman" w:hAnsi="Times New Roman" w:cs="Times New Roman"/>
          <w:b/>
          <w:sz w:val="28"/>
          <w:szCs w:val="28"/>
        </w:rPr>
        <w:t xml:space="preserve">Основы безопасности и </w:t>
      </w:r>
      <w:r w:rsidR="009712F4" w:rsidRPr="009712F4">
        <w:rPr>
          <w:rFonts w:ascii="Times New Roman" w:hAnsi="Times New Roman" w:cs="Times New Roman"/>
          <w:b/>
          <w:sz w:val="28"/>
          <w:szCs w:val="28"/>
        </w:rPr>
        <w:t>защиты Родины</w:t>
      </w:r>
      <w:r w:rsidR="003872DA" w:rsidRPr="009712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8C7" w:rsidRPr="009712F4">
        <w:rPr>
          <w:rFonts w:ascii="Times New Roman" w:hAnsi="Times New Roman" w:cs="Times New Roman"/>
          <w:b/>
          <w:sz w:val="28"/>
          <w:szCs w:val="28"/>
        </w:rPr>
        <w:t>»</w:t>
      </w:r>
      <w:r w:rsidR="00880B55" w:rsidRPr="009712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0A49" w:rsidRPr="009712F4">
        <w:rPr>
          <w:rFonts w:ascii="Times New Roman" w:hAnsi="Times New Roman" w:cs="Times New Roman"/>
          <w:b/>
          <w:sz w:val="28"/>
          <w:szCs w:val="28"/>
        </w:rPr>
        <w:t>8-</w:t>
      </w:r>
      <w:r w:rsidR="00B450B9" w:rsidRPr="009712F4">
        <w:rPr>
          <w:rFonts w:ascii="Times New Roman" w:hAnsi="Times New Roman" w:cs="Times New Roman"/>
          <w:b/>
          <w:sz w:val="28"/>
          <w:szCs w:val="28"/>
        </w:rPr>
        <w:t>9</w:t>
      </w:r>
      <w:r w:rsidRPr="009712F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95889" w:rsidRPr="009712F4" w:rsidRDefault="00495889" w:rsidP="006B7EAF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12F4" w:rsidRPr="009712F4" w:rsidRDefault="009712F4" w:rsidP="009712F4">
      <w:pPr>
        <w:spacing w:after="0"/>
        <w:ind w:firstLine="600"/>
        <w:jc w:val="both"/>
        <w:rPr>
          <w:sz w:val="28"/>
          <w:szCs w:val="28"/>
        </w:rPr>
      </w:pPr>
      <w:r w:rsidRPr="009712F4">
        <w:rPr>
          <w:rFonts w:ascii="Times New Roman" w:hAnsi="Times New Roman"/>
          <w:color w:val="000000"/>
          <w:sz w:val="28"/>
          <w:szCs w:val="28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9712F4" w:rsidRPr="009712F4" w:rsidRDefault="009712F4" w:rsidP="009712F4">
      <w:pPr>
        <w:spacing w:after="0"/>
        <w:ind w:firstLine="600"/>
        <w:jc w:val="both"/>
        <w:rPr>
          <w:sz w:val="28"/>
          <w:szCs w:val="28"/>
        </w:rPr>
      </w:pPr>
      <w:r w:rsidRPr="009712F4">
        <w:rPr>
          <w:rFonts w:ascii="Times New Roman" w:hAnsi="Times New Roman"/>
          <w:color w:val="000000"/>
          <w:sz w:val="28"/>
          <w:szCs w:val="28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:rsidR="00B450B9" w:rsidRPr="009712F4" w:rsidRDefault="00B450B9" w:rsidP="00B450B9">
      <w:pPr>
        <w:pStyle w:val="Style3"/>
        <w:widowControl/>
        <w:spacing w:line="276" w:lineRule="auto"/>
        <w:jc w:val="left"/>
        <w:rPr>
          <w:sz w:val="28"/>
          <w:szCs w:val="28"/>
        </w:rPr>
      </w:pPr>
      <w:r w:rsidRPr="009712F4">
        <w:rPr>
          <w:rStyle w:val="FontStyle27"/>
          <w:sz w:val="28"/>
          <w:szCs w:val="28"/>
        </w:rPr>
        <w:t>Изучение данного курса направлено на достижение следующих целей:</w:t>
      </w:r>
    </w:p>
    <w:p w:rsidR="009712F4" w:rsidRPr="009712F4" w:rsidRDefault="009712F4" w:rsidP="009712F4">
      <w:pPr>
        <w:spacing w:after="0"/>
        <w:ind w:firstLine="600"/>
        <w:jc w:val="both"/>
        <w:rPr>
          <w:sz w:val="28"/>
          <w:szCs w:val="28"/>
        </w:rPr>
      </w:pPr>
      <w:r w:rsidRPr="009712F4">
        <w:rPr>
          <w:rFonts w:ascii="Times New Roman" w:hAnsi="Times New Roman"/>
          <w:color w:val="000000"/>
          <w:sz w:val="28"/>
          <w:szCs w:val="28"/>
        </w:rPr>
        <w:t>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9712F4" w:rsidRPr="009712F4" w:rsidRDefault="009712F4" w:rsidP="009712F4">
      <w:pPr>
        <w:spacing w:after="0"/>
        <w:ind w:firstLine="600"/>
        <w:jc w:val="both"/>
        <w:rPr>
          <w:sz w:val="28"/>
          <w:szCs w:val="28"/>
        </w:rPr>
      </w:pPr>
      <w:r w:rsidRPr="009712F4">
        <w:rPr>
          <w:rFonts w:ascii="Times New Roman" w:hAnsi="Times New Roman"/>
          <w:color w:val="000000"/>
          <w:sz w:val="28"/>
          <w:szCs w:val="28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9712F4" w:rsidRPr="009712F4" w:rsidRDefault="009712F4" w:rsidP="009712F4">
      <w:pPr>
        <w:spacing w:after="0"/>
        <w:ind w:firstLine="600"/>
        <w:jc w:val="both"/>
        <w:rPr>
          <w:sz w:val="28"/>
          <w:szCs w:val="28"/>
        </w:rPr>
      </w:pPr>
      <w:proofErr w:type="spellStart"/>
      <w:r w:rsidRPr="009712F4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712F4">
        <w:rPr>
          <w:rFonts w:ascii="Times New Roman" w:hAnsi="Times New Roman"/>
          <w:color w:val="000000"/>
          <w:sz w:val="28"/>
          <w:szCs w:val="28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9712F4" w:rsidRPr="009712F4" w:rsidRDefault="009712F4" w:rsidP="009712F4">
      <w:pPr>
        <w:spacing w:after="0"/>
        <w:ind w:firstLine="600"/>
        <w:jc w:val="both"/>
        <w:rPr>
          <w:sz w:val="28"/>
          <w:szCs w:val="28"/>
        </w:rPr>
      </w:pPr>
      <w:r w:rsidRPr="009712F4">
        <w:rPr>
          <w:rFonts w:ascii="Times New Roman" w:hAnsi="Times New Roman"/>
          <w:color w:val="000000"/>
          <w:sz w:val="28"/>
          <w:szCs w:val="28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9712F4" w:rsidRPr="009712F4" w:rsidRDefault="009712F4" w:rsidP="009712F4">
      <w:pPr>
        <w:spacing w:after="0" w:line="264" w:lineRule="auto"/>
        <w:ind w:left="120"/>
        <w:jc w:val="both"/>
        <w:rPr>
          <w:sz w:val="28"/>
          <w:szCs w:val="28"/>
        </w:rPr>
      </w:pPr>
    </w:p>
    <w:p w:rsidR="00B450B9" w:rsidRPr="009712F4" w:rsidRDefault="00B450B9" w:rsidP="00B450B9">
      <w:pPr>
        <w:pStyle w:val="Style3"/>
        <w:widowControl/>
        <w:spacing w:line="276" w:lineRule="auto"/>
        <w:jc w:val="left"/>
        <w:rPr>
          <w:sz w:val="28"/>
          <w:szCs w:val="28"/>
        </w:rPr>
      </w:pPr>
      <w:r w:rsidRPr="009712F4">
        <w:rPr>
          <w:rStyle w:val="FontStyle27"/>
          <w:sz w:val="28"/>
          <w:szCs w:val="28"/>
        </w:rPr>
        <w:t>Изучение данного курса направлено на достижение следующих задач:</w:t>
      </w:r>
    </w:p>
    <w:p w:rsidR="00B450B9" w:rsidRPr="009712F4" w:rsidRDefault="00B450B9" w:rsidP="00B450B9">
      <w:pPr>
        <w:pStyle w:val="Style15"/>
        <w:widowControl/>
        <w:numPr>
          <w:ilvl w:val="0"/>
          <w:numId w:val="17"/>
        </w:numPr>
        <w:tabs>
          <w:tab w:val="left" w:pos="144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B450B9" w:rsidRPr="009712F4" w:rsidRDefault="00B450B9" w:rsidP="00B450B9">
      <w:pPr>
        <w:pStyle w:val="Style15"/>
        <w:widowControl/>
        <w:numPr>
          <w:ilvl w:val="0"/>
          <w:numId w:val="18"/>
        </w:numPr>
        <w:tabs>
          <w:tab w:val="left" w:pos="144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выработка умений предвидеть опасные и чрезвычайные ситуации природного, техногенного и социального характера и адекватно противодействовать им;</w:t>
      </w:r>
    </w:p>
    <w:p w:rsidR="00B450B9" w:rsidRPr="009712F4" w:rsidRDefault="00B450B9" w:rsidP="00B450B9">
      <w:pPr>
        <w:pStyle w:val="Style15"/>
        <w:widowControl/>
        <w:numPr>
          <w:ilvl w:val="0"/>
          <w:numId w:val="19"/>
        </w:numPr>
        <w:tabs>
          <w:tab w:val="left" w:pos="144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lastRenderedPageBreak/>
        <w:t>формирование у учащихся модели безопасного поведения в условиях повседневной жизни и в различных опасных и чрезвычайных</w:t>
      </w:r>
    </w:p>
    <w:p w:rsidR="00B450B9" w:rsidRPr="009712F4" w:rsidRDefault="00B450B9" w:rsidP="00B450B9">
      <w:pPr>
        <w:pStyle w:val="Style12"/>
        <w:widowControl/>
        <w:spacing w:line="276" w:lineRule="auto"/>
        <w:ind w:right="5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ситуациях, а также развитие способностей оценивать опасные ситуации, принимать решения и действовать безопасно с учетом своих возможностей.</w:t>
      </w:r>
    </w:p>
    <w:p w:rsidR="00B450B9" w:rsidRPr="009712F4" w:rsidRDefault="00B450B9" w:rsidP="00B450B9">
      <w:pPr>
        <w:pStyle w:val="Style10"/>
        <w:widowControl/>
        <w:numPr>
          <w:ilvl w:val="0"/>
          <w:numId w:val="12"/>
        </w:numPr>
        <w:tabs>
          <w:tab w:val="left" w:pos="149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формирование у учащихся научных представлений о принципах и путях снижения фактора риска в деятельности человека и общества;</w:t>
      </w:r>
    </w:p>
    <w:p w:rsidR="00B450B9" w:rsidRPr="009712F4" w:rsidRDefault="00B450B9" w:rsidP="00B450B9">
      <w:pPr>
        <w:pStyle w:val="Style10"/>
        <w:widowControl/>
        <w:numPr>
          <w:ilvl w:val="0"/>
          <w:numId w:val="12"/>
        </w:numPr>
        <w:tabs>
          <w:tab w:val="left" w:pos="149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выработку умений предвидеть опасные и ЧС природного, техногенного и социального характера и адекватно противодействовать им;</w:t>
      </w:r>
    </w:p>
    <w:p w:rsidR="00B450B9" w:rsidRPr="009712F4" w:rsidRDefault="00B450B9" w:rsidP="00B450B9">
      <w:pPr>
        <w:pStyle w:val="Style10"/>
        <w:widowControl/>
        <w:numPr>
          <w:ilvl w:val="0"/>
          <w:numId w:val="12"/>
        </w:numPr>
        <w:tabs>
          <w:tab w:val="left" w:pos="149"/>
        </w:tabs>
        <w:spacing w:line="276" w:lineRule="auto"/>
        <w:rPr>
          <w:sz w:val="28"/>
          <w:szCs w:val="28"/>
        </w:rPr>
      </w:pPr>
      <w:r w:rsidRPr="009712F4">
        <w:rPr>
          <w:rStyle w:val="FontStyle28"/>
          <w:sz w:val="28"/>
          <w:szCs w:val="28"/>
        </w:rPr>
        <w:t>формирование у учащихся модели безопасного поведения в условиях повседневной жизни и в различных опасных и ЧС, а также развитие способностей оценивать опасные ситуации и действовать безопасно с учетом своих возможностей.</w:t>
      </w:r>
    </w:p>
    <w:p w:rsidR="009712F4" w:rsidRPr="009712F4" w:rsidRDefault="009712F4" w:rsidP="009712F4">
      <w:pPr>
        <w:pStyle w:val="a4"/>
        <w:numPr>
          <w:ilvl w:val="0"/>
          <w:numId w:val="12"/>
        </w:numPr>
        <w:spacing w:after="0"/>
        <w:jc w:val="both"/>
        <w:rPr>
          <w:sz w:val="28"/>
          <w:szCs w:val="28"/>
        </w:rPr>
      </w:pPr>
      <w:r w:rsidRPr="009712F4">
        <w:rPr>
          <w:rFonts w:ascii="Times New Roman" w:hAnsi="Times New Roman"/>
          <w:color w:val="000000"/>
          <w:sz w:val="28"/>
          <w:szCs w:val="28"/>
        </w:rPr>
        <w:t xml:space="preserve">Общее число часов, отведенных для изучения ОБЗР в 8–9 классах, составляет 68 часов, по 1 часу в неделю за счет обязательной части учебного плана основного общего образования. Фактически будет проведено в 8 классе 32 </w:t>
      </w:r>
      <w:proofErr w:type="spellStart"/>
      <w:proofErr w:type="gramStart"/>
      <w:r w:rsidRPr="009712F4">
        <w:rPr>
          <w:rFonts w:ascii="Times New Roman" w:hAnsi="Times New Roman"/>
          <w:color w:val="000000"/>
          <w:sz w:val="28"/>
          <w:szCs w:val="28"/>
        </w:rPr>
        <w:t>часа,в</w:t>
      </w:r>
      <w:proofErr w:type="spellEnd"/>
      <w:proofErr w:type="gramEnd"/>
      <w:r w:rsidRPr="009712F4">
        <w:rPr>
          <w:rFonts w:ascii="Times New Roman" w:hAnsi="Times New Roman"/>
          <w:color w:val="000000"/>
          <w:sz w:val="28"/>
          <w:szCs w:val="28"/>
        </w:rPr>
        <w:t xml:space="preserve"> 9 классе 33 часа в соответствии с расписанием и календарным графиком МБОУ </w:t>
      </w:r>
      <w:proofErr w:type="spellStart"/>
      <w:r w:rsidRPr="009712F4">
        <w:rPr>
          <w:rFonts w:ascii="Times New Roman" w:hAnsi="Times New Roman"/>
          <w:color w:val="000000"/>
          <w:sz w:val="28"/>
          <w:szCs w:val="28"/>
        </w:rPr>
        <w:t>Савдянской</w:t>
      </w:r>
      <w:proofErr w:type="spellEnd"/>
      <w:r w:rsidRPr="009712F4">
        <w:rPr>
          <w:rFonts w:ascii="Times New Roman" w:hAnsi="Times New Roman"/>
          <w:color w:val="000000"/>
          <w:sz w:val="28"/>
          <w:szCs w:val="28"/>
        </w:rPr>
        <w:t xml:space="preserve"> СОШ им И.Т. </w:t>
      </w:r>
      <w:proofErr w:type="spellStart"/>
      <w:r w:rsidRPr="009712F4">
        <w:rPr>
          <w:rFonts w:ascii="Times New Roman" w:hAnsi="Times New Roman"/>
          <w:color w:val="000000"/>
          <w:sz w:val="28"/>
          <w:szCs w:val="28"/>
        </w:rPr>
        <w:t>Таранова</w:t>
      </w:r>
      <w:proofErr w:type="spellEnd"/>
    </w:p>
    <w:p w:rsidR="00B450B9" w:rsidRPr="00B450B9" w:rsidRDefault="00B450B9" w:rsidP="00C60A49">
      <w:pPr>
        <w:pStyle w:val="Style10"/>
        <w:widowControl/>
        <w:tabs>
          <w:tab w:val="left" w:pos="149"/>
        </w:tabs>
        <w:spacing w:line="276" w:lineRule="auto"/>
        <w:rPr>
          <w:rStyle w:val="FontStyle28"/>
          <w:color w:val="auto"/>
          <w:sz w:val="24"/>
          <w:szCs w:val="24"/>
        </w:rPr>
      </w:pPr>
      <w:bookmarkStart w:id="0" w:name="_GoBack"/>
      <w:bookmarkEnd w:id="0"/>
    </w:p>
    <w:sectPr w:rsidR="00B450B9" w:rsidRPr="00B450B9" w:rsidSect="00122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22"/>
        <w:szCs w:val="22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  <w:sz w:val="22"/>
        <w:szCs w:val="22"/>
      </w:rPr>
    </w:lvl>
  </w:abstractNum>
  <w:abstractNum w:abstractNumId="6" w15:restartNumberingAfterBreak="0">
    <w:nsid w:val="36EB071A"/>
    <w:multiLevelType w:val="multilevel"/>
    <w:tmpl w:val="4E6A8A6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F9137EB"/>
    <w:multiLevelType w:val="multilevel"/>
    <w:tmpl w:val="EF8A13EA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2FC4527"/>
    <w:multiLevelType w:val="multilevel"/>
    <w:tmpl w:val="5E600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124075"/>
    <w:multiLevelType w:val="multilevel"/>
    <w:tmpl w:val="FC1C619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89A2A41"/>
    <w:multiLevelType w:val="multilevel"/>
    <w:tmpl w:val="56824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EA3B4F"/>
    <w:multiLevelType w:val="multilevel"/>
    <w:tmpl w:val="1C30E52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"/>
  </w:num>
  <w:num w:numId="9">
    <w:abstractNumId w:val="7"/>
  </w:num>
  <w:num w:numId="10">
    <w:abstractNumId w:val="11"/>
  </w:num>
  <w:num w:numId="11">
    <w:abstractNumId w:val="6"/>
  </w:num>
  <w:num w:numId="12">
    <w:abstractNumId w:val="9"/>
  </w:num>
  <w:num w:numId="13">
    <w:abstractNumId w:val="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9"/>
    <w:lvlOverride w:ilvl="0">
      <w:lvl w:ilvl="0">
        <w:numFmt w:val="bullet"/>
        <w:lvlText w:val="•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889"/>
    <w:rsid w:val="00015283"/>
    <w:rsid w:val="00122BC0"/>
    <w:rsid w:val="003359A9"/>
    <w:rsid w:val="003872DA"/>
    <w:rsid w:val="003D2110"/>
    <w:rsid w:val="00495889"/>
    <w:rsid w:val="004B7F8D"/>
    <w:rsid w:val="005B0076"/>
    <w:rsid w:val="006A0F3E"/>
    <w:rsid w:val="006B7EAF"/>
    <w:rsid w:val="00880B55"/>
    <w:rsid w:val="009218C7"/>
    <w:rsid w:val="009712F4"/>
    <w:rsid w:val="00A5021B"/>
    <w:rsid w:val="00AF15BE"/>
    <w:rsid w:val="00B04580"/>
    <w:rsid w:val="00B450B9"/>
    <w:rsid w:val="00BF161C"/>
    <w:rsid w:val="00C60A49"/>
    <w:rsid w:val="00C73B33"/>
    <w:rsid w:val="00DD6594"/>
    <w:rsid w:val="00ED62FD"/>
    <w:rsid w:val="00EF48D1"/>
    <w:rsid w:val="00F2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76509"/>
  <w15:docId w15:val="{BABD41C1-26DF-4D81-A84C-8706E6F22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6">
    <w:name w:val="Font Style36"/>
    <w:rsid w:val="009218C7"/>
    <w:rPr>
      <w:rFonts w:ascii="Franklin Gothic Medium Cond" w:hAnsi="Franklin Gothic Medium Cond" w:cs="Franklin Gothic Medium Cond" w:hint="default"/>
      <w:color w:val="000000"/>
      <w:spacing w:val="10"/>
      <w:sz w:val="26"/>
      <w:szCs w:val="26"/>
    </w:rPr>
  </w:style>
  <w:style w:type="paragraph" w:styleId="a3">
    <w:name w:val="No Spacing"/>
    <w:qFormat/>
    <w:rsid w:val="009218C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List Paragraph"/>
    <w:basedOn w:val="a"/>
    <w:uiPriority w:val="34"/>
    <w:qFormat/>
    <w:rsid w:val="009218C7"/>
    <w:pPr>
      <w:ind w:left="720"/>
      <w:contextualSpacing/>
    </w:pPr>
  </w:style>
  <w:style w:type="paragraph" w:customStyle="1" w:styleId="c81">
    <w:name w:val="c81"/>
    <w:basedOn w:val="a"/>
    <w:rsid w:val="00DD6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D6594"/>
  </w:style>
  <w:style w:type="character" w:customStyle="1" w:styleId="c2">
    <w:name w:val="c2"/>
    <w:basedOn w:val="a0"/>
    <w:rsid w:val="00DD6594"/>
  </w:style>
  <w:style w:type="paragraph" w:customStyle="1" w:styleId="c50">
    <w:name w:val="c50"/>
    <w:basedOn w:val="a"/>
    <w:rsid w:val="00DD6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rsid w:val="00EF48D1"/>
  </w:style>
  <w:style w:type="paragraph" w:customStyle="1" w:styleId="c147">
    <w:name w:val="c147"/>
    <w:basedOn w:val="a"/>
    <w:rsid w:val="00EF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rsid w:val="00EF48D1"/>
  </w:style>
  <w:style w:type="paragraph" w:customStyle="1" w:styleId="c101">
    <w:name w:val="c101"/>
    <w:basedOn w:val="a"/>
    <w:rsid w:val="00EF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EF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">
    <w:name w:val="c82"/>
    <w:basedOn w:val="a"/>
    <w:rsid w:val="00EF4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F1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basedOn w:val="a0"/>
    <w:qFormat/>
    <w:rsid w:val="003359A9"/>
    <w:rPr>
      <w:i/>
      <w:iCs/>
      <w:color w:val="000000"/>
      <w:sz w:val="20"/>
      <w:szCs w:val="20"/>
    </w:rPr>
  </w:style>
  <w:style w:type="character" w:customStyle="1" w:styleId="FontStyle41">
    <w:name w:val="Font Style41"/>
    <w:basedOn w:val="a0"/>
    <w:qFormat/>
    <w:rsid w:val="003359A9"/>
    <w:rPr>
      <w:b/>
      <w:bCs/>
      <w:color w:val="000000"/>
      <w:sz w:val="20"/>
      <w:szCs w:val="20"/>
    </w:rPr>
  </w:style>
  <w:style w:type="character" w:customStyle="1" w:styleId="FontStyle42">
    <w:name w:val="Font Style42"/>
    <w:basedOn w:val="a0"/>
    <w:qFormat/>
    <w:rsid w:val="003359A9"/>
    <w:rPr>
      <w:color w:val="000000"/>
      <w:sz w:val="20"/>
      <w:szCs w:val="20"/>
    </w:rPr>
  </w:style>
  <w:style w:type="paragraph" w:customStyle="1" w:styleId="Style8">
    <w:name w:val="Style8"/>
    <w:basedOn w:val="a"/>
    <w:qFormat/>
    <w:rsid w:val="003359A9"/>
    <w:pPr>
      <w:widowControl w:val="0"/>
      <w:spacing w:after="0" w:line="253" w:lineRule="exact"/>
      <w:ind w:firstLine="715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9">
    <w:name w:val="Style9"/>
    <w:basedOn w:val="a"/>
    <w:qFormat/>
    <w:rsid w:val="003359A9"/>
    <w:pPr>
      <w:widowControl w:val="0"/>
      <w:spacing w:after="0" w:line="254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1">
    <w:name w:val="Style11"/>
    <w:basedOn w:val="a"/>
    <w:qFormat/>
    <w:rsid w:val="003359A9"/>
    <w:pPr>
      <w:widowControl w:val="0"/>
      <w:spacing w:after="0" w:line="254" w:lineRule="exact"/>
      <w:ind w:hanging="394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5">
    <w:name w:val="Style15"/>
    <w:basedOn w:val="a"/>
    <w:qFormat/>
    <w:rsid w:val="003359A9"/>
    <w:pPr>
      <w:widowControl w:val="0"/>
      <w:spacing w:after="0" w:line="252" w:lineRule="exact"/>
      <w:ind w:firstLine="360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FontStyle49">
    <w:name w:val="Font Style49"/>
    <w:basedOn w:val="a0"/>
    <w:qFormat/>
    <w:rsid w:val="00F26890"/>
    <w:rPr>
      <w:color w:val="000000"/>
      <w:sz w:val="22"/>
      <w:szCs w:val="22"/>
    </w:rPr>
  </w:style>
  <w:style w:type="character" w:customStyle="1" w:styleId="FontStyle50">
    <w:name w:val="Font Style50"/>
    <w:basedOn w:val="a0"/>
    <w:qFormat/>
    <w:rsid w:val="00F26890"/>
    <w:rPr>
      <w:color w:val="000000"/>
      <w:sz w:val="20"/>
      <w:szCs w:val="20"/>
    </w:rPr>
  </w:style>
  <w:style w:type="paragraph" w:customStyle="1" w:styleId="Style18">
    <w:name w:val="Style18"/>
    <w:basedOn w:val="a"/>
    <w:qFormat/>
    <w:rsid w:val="00F26890"/>
    <w:pPr>
      <w:widowControl w:val="0"/>
      <w:spacing w:after="0" w:line="253" w:lineRule="exact"/>
      <w:ind w:firstLine="427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21">
    <w:name w:val="Style21"/>
    <w:basedOn w:val="a"/>
    <w:qFormat/>
    <w:rsid w:val="00F26890"/>
    <w:pPr>
      <w:widowControl w:val="0"/>
      <w:spacing w:after="0" w:line="250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22">
    <w:name w:val="Style22"/>
    <w:basedOn w:val="a"/>
    <w:qFormat/>
    <w:rsid w:val="00F26890"/>
    <w:pPr>
      <w:widowControl w:val="0"/>
      <w:spacing w:after="0" w:line="264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FontStyle27">
    <w:name w:val="Font Style27"/>
    <w:basedOn w:val="a0"/>
    <w:qFormat/>
    <w:rsid w:val="00B450B9"/>
    <w:rPr>
      <w:b/>
      <w:bCs/>
      <w:color w:val="000000"/>
      <w:sz w:val="20"/>
      <w:szCs w:val="20"/>
    </w:rPr>
  </w:style>
  <w:style w:type="character" w:customStyle="1" w:styleId="FontStyle28">
    <w:name w:val="Font Style28"/>
    <w:basedOn w:val="a0"/>
    <w:qFormat/>
    <w:rsid w:val="00B450B9"/>
    <w:rPr>
      <w:color w:val="000000"/>
      <w:sz w:val="20"/>
      <w:szCs w:val="20"/>
    </w:rPr>
  </w:style>
  <w:style w:type="paragraph" w:customStyle="1" w:styleId="Style3">
    <w:name w:val="Style3"/>
    <w:basedOn w:val="a"/>
    <w:qFormat/>
    <w:rsid w:val="00B450B9"/>
    <w:pPr>
      <w:widowControl w:val="0"/>
      <w:spacing w:after="0" w:line="226" w:lineRule="exact"/>
      <w:jc w:val="right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0">
    <w:name w:val="Style10"/>
    <w:basedOn w:val="a"/>
    <w:qFormat/>
    <w:rsid w:val="00B450B9"/>
    <w:pPr>
      <w:widowControl w:val="0"/>
      <w:spacing w:after="0" w:line="250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2">
    <w:name w:val="Style12"/>
    <w:basedOn w:val="a"/>
    <w:qFormat/>
    <w:rsid w:val="00B450B9"/>
    <w:pPr>
      <w:widowControl w:val="0"/>
      <w:spacing w:after="0" w:line="254" w:lineRule="exact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Style14">
    <w:name w:val="Style14"/>
    <w:basedOn w:val="a"/>
    <w:qFormat/>
    <w:rsid w:val="00B450B9"/>
    <w:pPr>
      <w:widowControl w:val="0"/>
      <w:spacing w:after="0" w:line="253" w:lineRule="exact"/>
      <w:ind w:firstLine="710"/>
      <w:jc w:val="both"/>
    </w:pPr>
    <w:rPr>
      <w:rFonts w:ascii="Times New Roman" w:eastAsia="Times New Roman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5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химия</cp:lastModifiedBy>
  <cp:revision>2</cp:revision>
  <dcterms:created xsi:type="dcterms:W3CDTF">2024-09-20T08:04:00Z</dcterms:created>
  <dcterms:modified xsi:type="dcterms:W3CDTF">2024-09-20T08:04:00Z</dcterms:modified>
</cp:coreProperties>
</file>